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A36" w:rsidRPr="00407528" w:rsidRDefault="00EC526A" w:rsidP="00407528">
      <w:pPr>
        <w:spacing w:before="94"/>
        <w:ind w:left="158"/>
        <w:jc w:val="right"/>
        <w:rPr>
          <w:rFonts w:ascii="Georgia" w:eastAsia="Calibri" w:hAnsi="Georgia" w:cs="Calibri"/>
        </w:rPr>
      </w:pPr>
      <w:r>
        <w:rPr>
          <w:rFonts w:ascii="Georgia" w:eastAsia="Calibri" w:hAnsi="Georgia" w:cs="Calibri"/>
          <w:b/>
          <w:spacing w:val="-1"/>
        </w:rPr>
        <w:t xml:space="preserve">AK </w:t>
      </w:r>
      <w:proofErr w:type="spellStart"/>
      <w:r>
        <w:rPr>
          <w:rFonts w:ascii="Georgia" w:eastAsia="Calibri" w:hAnsi="Georgia" w:cs="Calibri"/>
          <w:b/>
          <w:spacing w:val="-1"/>
        </w:rPr>
        <w:t>Lampiran</w:t>
      </w:r>
      <w:proofErr w:type="spellEnd"/>
      <w:r>
        <w:rPr>
          <w:rFonts w:ascii="Georgia" w:eastAsia="Calibri" w:hAnsi="Georgia" w:cs="Calibri"/>
          <w:b/>
          <w:spacing w:val="-1"/>
        </w:rPr>
        <w:t xml:space="preserve"> 3 -</w:t>
      </w:r>
      <w:r w:rsidR="00316028">
        <w:rPr>
          <w:rFonts w:ascii="Georgia" w:eastAsia="Calibri" w:hAnsi="Georgia" w:cs="Calibri"/>
          <w:b/>
        </w:rPr>
        <w:t xml:space="preserve"> </w:t>
      </w:r>
      <w:proofErr w:type="spellStart"/>
      <w:r w:rsidR="00316028">
        <w:rPr>
          <w:rFonts w:ascii="Georgia" w:eastAsia="Calibri" w:hAnsi="Georgia" w:cs="Calibri"/>
          <w:b/>
          <w:spacing w:val="-1"/>
        </w:rPr>
        <w:t>Borang</w:t>
      </w:r>
      <w:proofErr w:type="spellEnd"/>
      <w:r w:rsidR="00407528" w:rsidRPr="00407528">
        <w:rPr>
          <w:rFonts w:ascii="Georgia" w:eastAsia="Calibri" w:hAnsi="Georgia" w:cs="Calibri"/>
          <w:b/>
        </w:rPr>
        <w:t xml:space="preserve"> </w:t>
      </w:r>
      <w:proofErr w:type="spellStart"/>
      <w:r w:rsidR="00407528" w:rsidRPr="00407528">
        <w:rPr>
          <w:rFonts w:ascii="Georgia" w:eastAsia="Calibri" w:hAnsi="Georgia" w:cs="Calibri"/>
          <w:b/>
        </w:rPr>
        <w:t>Permintaan</w:t>
      </w:r>
      <w:proofErr w:type="spellEnd"/>
      <w:r w:rsidR="00407528" w:rsidRPr="00407528">
        <w:rPr>
          <w:rFonts w:ascii="Georgia" w:eastAsia="Calibri" w:hAnsi="Georgia" w:cs="Calibri"/>
          <w:b/>
        </w:rPr>
        <w:t xml:space="preserve"> </w:t>
      </w:r>
      <w:proofErr w:type="spellStart"/>
      <w:r w:rsidR="00407528" w:rsidRPr="00407528">
        <w:rPr>
          <w:rFonts w:ascii="Georgia" w:eastAsia="Calibri" w:hAnsi="Georgia" w:cs="Calibri"/>
          <w:b/>
        </w:rPr>
        <w:t>Ke</w:t>
      </w:r>
      <w:r w:rsidR="000A3E40">
        <w:rPr>
          <w:rFonts w:ascii="Georgia" w:eastAsia="Calibri" w:hAnsi="Georgia" w:cs="Calibri"/>
          <w:b/>
        </w:rPr>
        <w:t>rugian</w:t>
      </w:r>
      <w:proofErr w:type="spellEnd"/>
      <w:r w:rsidR="00407528" w:rsidRPr="00407528">
        <w:rPr>
          <w:rFonts w:ascii="Georgia" w:eastAsia="Calibri" w:hAnsi="Georgia" w:cs="Calibri"/>
          <w:b/>
        </w:rPr>
        <w:t xml:space="preserve"> </w:t>
      </w:r>
      <w:proofErr w:type="spellStart"/>
      <w:r w:rsidR="00407528" w:rsidRPr="00407528">
        <w:rPr>
          <w:rFonts w:ascii="Georgia" w:eastAsia="Calibri" w:hAnsi="Georgia" w:cs="Calibri"/>
          <w:b/>
        </w:rPr>
        <w:t>Penjejasan</w:t>
      </w:r>
      <w:proofErr w:type="spellEnd"/>
    </w:p>
    <w:p w:rsidR="00366A36" w:rsidRDefault="00366A36">
      <w:pPr>
        <w:spacing w:before="4" w:line="180" w:lineRule="exact"/>
        <w:rPr>
          <w:sz w:val="18"/>
          <w:szCs w:val="18"/>
        </w:rPr>
      </w:pPr>
    </w:p>
    <w:p w:rsidR="00366A36" w:rsidRPr="00407528" w:rsidRDefault="00645103">
      <w:pPr>
        <w:spacing w:line="160" w:lineRule="exact"/>
        <w:ind w:left="148" w:right="5387"/>
        <w:rPr>
          <w:rFonts w:ascii="Georgia" w:eastAsia="Calibri" w:hAnsi="Georgia" w:cs="Calibri"/>
          <w:sz w:val="16"/>
          <w:szCs w:val="16"/>
        </w:rPr>
      </w:pPr>
      <w:r w:rsidRPr="00407528">
        <w:rPr>
          <w:rFonts w:ascii="Georgia" w:eastAsia="Calibri" w:hAnsi="Georgia" w:cs="Calibri"/>
          <w:sz w:val="16"/>
          <w:szCs w:val="16"/>
        </w:rPr>
        <w:t>*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l</w:t>
      </w:r>
      <w:r w:rsidRPr="00407528">
        <w:rPr>
          <w:rFonts w:ascii="Georgia" w:eastAsia="Calibri" w:hAnsi="Georgia" w:cs="Calibri"/>
          <w:sz w:val="16"/>
          <w:szCs w:val="16"/>
        </w:rPr>
        <w:t>am</w:t>
      </w:r>
      <w:proofErr w:type="spellEnd"/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il</w:t>
      </w:r>
      <w:r w:rsidRPr="00407528">
        <w:rPr>
          <w:rFonts w:ascii="Georgia" w:eastAsia="Calibri" w:hAnsi="Georgia" w:cs="Calibri"/>
          <w:sz w:val="16"/>
          <w:szCs w:val="16"/>
        </w:rPr>
        <w:t>ai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proofErr w:type="gramStart"/>
      <w:r w:rsidRPr="00407528">
        <w:rPr>
          <w:rFonts w:ascii="Georgia" w:eastAsia="Calibri" w:hAnsi="Georgia" w:cs="Calibri"/>
          <w:spacing w:val="-1"/>
          <w:sz w:val="16"/>
          <w:szCs w:val="16"/>
        </w:rPr>
        <w:t>s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proofErr w:type="spellEnd"/>
      <w:proofErr w:type="gramEnd"/>
      <w:r w:rsidRPr="00407528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proofErr w:type="spellEnd"/>
      <w:r w:rsidRPr="00407528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ter</w:t>
      </w:r>
      <w:r w:rsidRPr="00407528">
        <w:rPr>
          <w:rFonts w:ascii="Georgia" w:eastAsia="Calibri" w:hAnsi="Georgia" w:cs="Calibri"/>
          <w:sz w:val="16"/>
          <w:szCs w:val="16"/>
        </w:rPr>
        <w:t>d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407528">
        <w:rPr>
          <w:rFonts w:ascii="Georgia" w:eastAsia="Calibri" w:hAnsi="Georgia" w:cs="Calibri"/>
          <w:sz w:val="16"/>
          <w:szCs w:val="16"/>
        </w:rPr>
        <w:t>t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407528">
        <w:rPr>
          <w:rFonts w:ascii="Georgia" w:eastAsia="Calibri" w:hAnsi="Georgia" w:cs="Calibri"/>
          <w:sz w:val="16"/>
          <w:szCs w:val="16"/>
        </w:rPr>
        <w:t>b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ar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407528">
        <w:rPr>
          <w:rFonts w:ascii="Georgia" w:eastAsia="Calibri" w:hAnsi="Georgia" w:cs="Calibri"/>
          <w:sz w:val="16"/>
          <w:szCs w:val="16"/>
        </w:rPr>
        <w:t>g</w:t>
      </w:r>
      <w:proofErr w:type="spellEnd"/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pet</w:t>
      </w:r>
      <w:r w:rsidRPr="00407528">
        <w:rPr>
          <w:rFonts w:ascii="Georgia" w:eastAsia="Calibri" w:hAnsi="Georgia" w:cs="Calibri"/>
          <w:sz w:val="16"/>
          <w:szCs w:val="16"/>
        </w:rPr>
        <w:t>u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407528">
        <w:rPr>
          <w:rFonts w:ascii="Georgia" w:eastAsia="Calibri" w:hAnsi="Georgia" w:cs="Calibri"/>
          <w:sz w:val="16"/>
          <w:szCs w:val="16"/>
        </w:rPr>
        <w:t>juk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b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h</w:t>
      </w:r>
      <w:r w:rsidRPr="00407528">
        <w:rPr>
          <w:rFonts w:ascii="Georgia" w:eastAsia="Calibri" w:hAnsi="Georgia" w:cs="Calibri"/>
          <w:sz w:val="16"/>
          <w:szCs w:val="16"/>
        </w:rPr>
        <w:t>awa</w:t>
      </w:r>
      <w:proofErr w:type="spellEnd"/>
      <w:r w:rsidRPr="00407528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407528">
        <w:rPr>
          <w:rFonts w:ascii="Georgia" w:eastAsia="Calibri" w:hAnsi="Georgia" w:cs="Calibri"/>
          <w:sz w:val="16"/>
          <w:szCs w:val="16"/>
        </w:rPr>
        <w:t>t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z w:val="16"/>
          <w:szCs w:val="16"/>
        </w:rPr>
        <w:t>u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g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ki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ter</w:t>
      </w:r>
      <w:r w:rsidRPr="00407528">
        <w:rPr>
          <w:rFonts w:ascii="Georgia" w:eastAsia="Calibri" w:hAnsi="Georgia" w:cs="Calibri"/>
          <w:sz w:val="16"/>
          <w:szCs w:val="16"/>
        </w:rPr>
        <w:t>j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ja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s</w:t>
      </w:r>
      <w:proofErr w:type="spellEnd"/>
      <w:r w:rsidRPr="00407528">
        <w:rPr>
          <w:rFonts w:ascii="Georgia" w:eastAsia="Calibri" w:hAnsi="Georgia" w:cs="Calibri"/>
          <w:sz w:val="16"/>
          <w:szCs w:val="16"/>
        </w:rPr>
        <w:t>,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407528">
        <w:rPr>
          <w:rFonts w:ascii="Georgia" w:eastAsia="Calibri" w:hAnsi="Georgia" w:cs="Calibri"/>
          <w:sz w:val="16"/>
          <w:szCs w:val="16"/>
        </w:rPr>
        <w:t>b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407528">
        <w:rPr>
          <w:rFonts w:ascii="Georgia" w:eastAsia="Calibri" w:hAnsi="Georgia" w:cs="Calibri"/>
          <w:sz w:val="16"/>
          <w:szCs w:val="16"/>
        </w:rPr>
        <w:t>ah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-2"/>
          <w:sz w:val="16"/>
          <w:szCs w:val="16"/>
        </w:rPr>
        <w:t>t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it</w:t>
      </w:r>
      <w:r w:rsidRPr="00407528">
        <w:rPr>
          <w:rFonts w:ascii="Georgia" w:eastAsia="Calibri" w:hAnsi="Georgia" w:cs="Calibri"/>
          <w:sz w:val="16"/>
          <w:szCs w:val="16"/>
        </w:rPr>
        <w:t>i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perl</w:t>
      </w:r>
      <w:r w:rsidRPr="00407528">
        <w:rPr>
          <w:rFonts w:ascii="Georgia" w:eastAsia="Calibri" w:hAnsi="Georgia" w:cs="Calibri"/>
          <w:sz w:val="16"/>
          <w:szCs w:val="16"/>
        </w:rPr>
        <w:t>u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erti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407528">
        <w:rPr>
          <w:rFonts w:ascii="Georgia" w:eastAsia="Calibri" w:hAnsi="Georgia" w:cs="Calibri"/>
          <w:sz w:val="16"/>
          <w:szCs w:val="16"/>
        </w:rPr>
        <w:t>b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407528">
        <w:rPr>
          <w:rFonts w:ascii="Georgia" w:eastAsia="Calibri" w:hAnsi="Georgia" w:cs="Calibri"/>
          <w:sz w:val="16"/>
          <w:szCs w:val="16"/>
        </w:rPr>
        <w:t>ng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k</w:t>
      </w:r>
      <w:r w:rsidRPr="00407528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pe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407528">
        <w:rPr>
          <w:rFonts w:ascii="Georgia" w:eastAsia="Calibri" w:hAnsi="Georgia" w:cs="Calibri"/>
          <w:sz w:val="16"/>
          <w:szCs w:val="16"/>
        </w:rPr>
        <w:t>nj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uk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-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407528">
        <w:rPr>
          <w:rFonts w:ascii="Georgia" w:eastAsia="Calibri" w:hAnsi="Georgia" w:cs="Calibri"/>
          <w:sz w:val="16"/>
          <w:szCs w:val="16"/>
        </w:rPr>
        <w:t>nj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407528">
        <w:rPr>
          <w:rFonts w:ascii="Georgia" w:eastAsia="Calibri" w:hAnsi="Georgia" w:cs="Calibri"/>
          <w:sz w:val="16"/>
          <w:szCs w:val="16"/>
        </w:rPr>
        <w:t>k</w:t>
      </w:r>
      <w:proofErr w:type="spellEnd"/>
      <w:r w:rsidRPr="00407528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s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ert</w:t>
      </w:r>
      <w:r w:rsidRPr="00407528">
        <w:rPr>
          <w:rFonts w:ascii="Georgia" w:eastAsia="Calibri" w:hAnsi="Georgia" w:cs="Calibri"/>
          <w:sz w:val="16"/>
          <w:szCs w:val="16"/>
        </w:rPr>
        <w:t>i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y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407528">
        <w:rPr>
          <w:rFonts w:ascii="Georgia" w:eastAsia="Calibri" w:hAnsi="Georgia" w:cs="Calibri"/>
          <w:sz w:val="16"/>
          <w:szCs w:val="16"/>
        </w:rPr>
        <w:t>g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di</w:t>
      </w:r>
      <w:r w:rsidRPr="00407528">
        <w:rPr>
          <w:rFonts w:ascii="Georgia" w:eastAsia="Calibri" w:hAnsi="Georgia" w:cs="Calibri"/>
          <w:sz w:val="16"/>
          <w:szCs w:val="16"/>
        </w:rPr>
        <w:t>n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y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t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k</w:t>
      </w:r>
      <w:r w:rsidRPr="00407528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d</w:t>
      </w:r>
      <w:r w:rsidRPr="00407528">
        <w:rPr>
          <w:rFonts w:ascii="Georgia" w:eastAsia="Calibri" w:hAnsi="Georgia" w:cs="Calibri"/>
          <w:sz w:val="16"/>
          <w:szCs w:val="16"/>
        </w:rPr>
        <w:t>i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l</w:t>
      </w:r>
      <w:r w:rsidRPr="00407528">
        <w:rPr>
          <w:rFonts w:ascii="Georgia" w:eastAsia="Calibri" w:hAnsi="Georgia" w:cs="Calibri"/>
          <w:sz w:val="16"/>
          <w:szCs w:val="16"/>
        </w:rPr>
        <w:t>am</w:t>
      </w:r>
      <w:proofErr w:type="spellEnd"/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b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h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>g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i</w:t>
      </w:r>
      <w:r w:rsidRPr="00407528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sko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M</w:t>
      </w:r>
      <w:r w:rsidRPr="00407528">
        <w:rPr>
          <w:rFonts w:ascii="Georgia" w:eastAsia="Calibri" w:hAnsi="Georgia" w:cs="Calibri"/>
          <w:sz w:val="16"/>
          <w:szCs w:val="16"/>
        </w:rPr>
        <w:t>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407528">
        <w:rPr>
          <w:rFonts w:ascii="Georgia" w:eastAsia="Calibri" w:hAnsi="Georgia" w:cs="Calibri"/>
          <w:sz w:val="16"/>
          <w:szCs w:val="16"/>
        </w:rPr>
        <w:t>u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407528">
        <w:rPr>
          <w:rFonts w:ascii="Georgia" w:eastAsia="Calibri" w:hAnsi="Georgia" w:cs="Calibri"/>
          <w:sz w:val="16"/>
          <w:szCs w:val="16"/>
        </w:rPr>
        <w:t>l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ro</w:t>
      </w:r>
      <w:r w:rsidRPr="00407528">
        <w:rPr>
          <w:rFonts w:ascii="Georgia" w:eastAsia="Calibri" w:hAnsi="Georgia" w:cs="Calibri"/>
          <w:sz w:val="16"/>
          <w:szCs w:val="16"/>
        </w:rPr>
        <w:t>s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s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Ke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r</w:t>
      </w:r>
      <w:r w:rsidRPr="00407528">
        <w:rPr>
          <w:rFonts w:ascii="Georgia" w:eastAsia="Calibri" w:hAnsi="Georgia" w:cs="Calibri"/>
          <w:sz w:val="16"/>
          <w:szCs w:val="16"/>
        </w:rPr>
        <w:t>ja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r w:rsidRPr="00407528">
        <w:rPr>
          <w:rFonts w:ascii="Georgia" w:eastAsia="Calibri" w:hAnsi="Georgia" w:cs="Calibri"/>
          <w:sz w:val="16"/>
          <w:szCs w:val="16"/>
        </w:rPr>
        <w:t>-</w:t>
      </w:r>
      <w:r w:rsidRPr="00407528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6"/>
          <w:szCs w:val="16"/>
        </w:rPr>
        <w:t>Mereko</w:t>
      </w:r>
      <w:r w:rsidRPr="00407528">
        <w:rPr>
          <w:rFonts w:ascii="Georgia" w:eastAsia="Calibri" w:hAnsi="Georgia" w:cs="Calibri"/>
          <w:sz w:val="16"/>
          <w:szCs w:val="16"/>
        </w:rPr>
        <w:t>d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Ke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r</w:t>
      </w:r>
      <w:r w:rsidRPr="00407528">
        <w:rPr>
          <w:rFonts w:ascii="Georgia" w:eastAsia="Calibri" w:hAnsi="Georgia" w:cs="Calibri"/>
          <w:sz w:val="16"/>
          <w:szCs w:val="16"/>
        </w:rPr>
        <w:t>ug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i</w:t>
      </w:r>
      <w:r w:rsidRPr="00407528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6"/>
          <w:szCs w:val="16"/>
        </w:rPr>
        <w:t>P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nj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407528">
        <w:rPr>
          <w:rFonts w:ascii="Georgia" w:eastAsia="Calibri" w:hAnsi="Georgia" w:cs="Calibri"/>
          <w:sz w:val="16"/>
          <w:szCs w:val="16"/>
        </w:rPr>
        <w:t>ja</w:t>
      </w:r>
      <w:r w:rsidRPr="00407528">
        <w:rPr>
          <w:rFonts w:ascii="Georgia" w:eastAsia="Calibri" w:hAnsi="Georgia" w:cs="Calibri"/>
          <w:spacing w:val="-1"/>
          <w:sz w:val="16"/>
          <w:szCs w:val="16"/>
        </w:rPr>
        <w:t>s</w:t>
      </w:r>
      <w:r w:rsidRPr="00407528">
        <w:rPr>
          <w:rFonts w:ascii="Georgia" w:eastAsia="Calibri" w:hAnsi="Georgia" w:cs="Calibri"/>
          <w:sz w:val="16"/>
          <w:szCs w:val="16"/>
        </w:rPr>
        <w:t>an</w:t>
      </w:r>
      <w:proofErr w:type="spellEnd"/>
    </w:p>
    <w:p w:rsidR="00366A36" w:rsidRPr="00407528" w:rsidRDefault="00366A36">
      <w:pPr>
        <w:spacing w:before="9" w:line="140" w:lineRule="exact"/>
        <w:rPr>
          <w:rFonts w:ascii="Georgia" w:hAnsi="Georgia"/>
          <w:sz w:val="15"/>
          <w:szCs w:val="15"/>
        </w:rPr>
      </w:pPr>
    </w:p>
    <w:p w:rsidR="00992920" w:rsidRDefault="00992920" w:rsidP="00992920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Dipertanggung</w:t>
      </w:r>
      <w:proofErr w:type="spellEnd"/>
    </w:p>
    <w:p w:rsidR="00992920" w:rsidRDefault="00992920" w:rsidP="00992920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992920" w:rsidRDefault="00992920" w:rsidP="00992920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28218A"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992920" w:rsidRDefault="00992920" w:rsidP="00AE2AB8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Pr="00867428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Pr="00867428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Pr="00867428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(</w:t>
      </w:r>
      <w:proofErr w:type="spellStart"/>
      <w:proofErr w:type="gram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366A36" w:rsidRDefault="00366A36" w:rsidP="00992920">
      <w:pPr>
        <w:spacing w:before="5"/>
        <w:rPr>
          <w:rFonts w:ascii="Georgia" w:hAnsi="Georgia"/>
          <w:sz w:val="11"/>
          <w:szCs w:val="11"/>
        </w:rPr>
      </w:pPr>
    </w:p>
    <w:p w:rsidR="00992920" w:rsidRDefault="00992920" w:rsidP="00992920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Menerima</w:t>
      </w:r>
      <w:proofErr w:type="spellEnd"/>
    </w:p>
    <w:p w:rsidR="00992920" w:rsidRDefault="00992920" w:rsidP="00992920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992920" w:rsidRDefault="00992920" w:rsidP="00992920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28218A">
        <w:rPr>
          <w:rFonts w:ascii="Georgia" w:eastAsia="Calibri" w:hAnsi="Georgia" w:cs="Calibri"/>
          <w:position w:val="1"/>
          <w:sz w:val="16"/>
          <w:szCs w:val="16"/>
        </w:rPr>
        <w:tab/>
      </w:r>
      <w:r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992920" w:rsidRDefault="00992920" w:rsidP="00992920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28218A">
        <w:rPr>
          <w:rFonts w:ascii="Georgia" w:eastAsia="Calibri" w:hAnsi="Georgia" w:cs="Calibri"/>
          <w:position w:val="1"/>
          <w:sz w:val="16"/>
          <w:szCs w:val="16"/>
        </w:rPr>
        <w:tab/>
      </w:r>
      <w:bookmarkStart w:id="0" w:name="_GoBack"/>
      <w:bookmarkEnd w:id="0"/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Pr="00867428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Pr="00867428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Pr="00867428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(</w:t>
      </w:r>
      <w:proofErr w:type="spellStart"/>
      <w:proofErr w:type="gram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AE2AB8" w:rsidRPr="00373241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E738CF" w:rsidRDefault="00E738CF" w:rsidP="00992920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</w:p>
    <w:p w:rsidR="00992920" w:rsidRPr="00407528" w:rsidRDefault="00992920" w:rsidP="00992920">
      <w:pPr>
        <w:spacing w:before="5"/>
        <w:rPr>
          <w:rFonts w:ascii="Georgia" w:hAnsi="Georgia"/>
          <w:sz w:val="11"/>
          <w:szCs w:val="11"/>
        </w:rPr>
      </w:pPr>
    </w:p>
    <w:tbl>
      <w:tblPr>
        <w:tblW w:w="15639" w:type="dxa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1592"/>
        <w:gridCol w:w="1276"/>
        <w:gridCol w:w="1134"/>
        <w:gridCol w:w="1417"/>
        <w:gridCol w:w="1134"/>
        <w:gridCol w:w="1134"/>
        <w:gridCol w:w="993"/>
        <w:gridCol w:w="1417"/>
        <w:gridCol w:w="1985"/>
        <w:gridCol w:w="1417"/>
        <w:gridCol w:w="851"/>
      </w:tblGrid>
      <w:tr w:rsidR="00E738CF" w:rsidRPr="00407528" w:rsidTr="00E738CF">
        <w:trPr>
          <w:trHeight w:hRule="exact" w:val="754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E738CF" w:rsidRPr="00407528" w:rsidRDefault="00E738CF" w:rsidP="00992920">
            <w:pPr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Kod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Akaun</w:t>
            </w:r>
            <w:proofErr w:type="spellEnd"/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E738CF" w:rsidRPr="00407528" w:rsidRDefault="00E738CF" w:rsidP="00E738CF">
            <w:pPr>
              <w:ind w:right="749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z w:val="16"/>
                <w:szCs w:val="16"/>
              </w:rPr>
              <w:t xml:space="preserve">      ID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As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Default="00E738CF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E738CF" w:rsidRPr="00407528" w:rsidRDefault="00E738CF" w:rsidP="00E738CF">
            <w:pPr>
              <w:spacing w:before="9" w:line="276" w:lineRule="auto"/>
              <w:rPr>
                <w:rFonts w:ascii="Georgia" w:hAnsi="Georgia"/>
                <w:sz w:val="26"/>
                <w:szCs w:val="26"/>
              </w:rPr>
            </w:pPr>
            <w:proofErr w:type="spellStart"/>
            <w:r w:rsidRPr="00E738CF">
              <w:rPr>
                <w:rFonts w:ascii="Georgia" w:hAnsi="Georgia"/>
                <w:sz w:val="16"/>
                <w:szCs w:val="26"/>
              </w:rPr>
              <w:t>Maklumat</w:t>
            </w:r>
            <w:proofErr w:type="spellEnd"/>
            <w:r w:rsidRPr="00E738CF">
              <w:rPr>
                <w:rFonts w:ascii="Georgia" w:hAnsi="Georgia"/>
                <w:sz w:val="16"/>
                <w:szCs w:val="26"/>
              </w:rPr>
              <w:t xml:space="preserve"> </w:t>
            </w:r>
            <w:proofErr w:type="spellStart"/>
            <w:r w:rsidRPr="00E738CF">
              <w:rPr>
                <w:rFonts w:ascii="Georgia" w:hAnsi="Georgia"/>
                <w:sz w:val="16"/>
                <w:szCs w:val="26"/>
              </w:rPr>
              <w:t>Aset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E738CF" w:rsidRPr="00407528" w:rsidRDefault="00E738CF">
            <w:pPr>
              <w:ind w:left="328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z w:val="16"/>
                <w:szCs w:val="16"/>
              </w:rPr>
              <w:t>Kos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E738CF" w:rsidRPr="00407528" w:rsidRDefault="00E738CF">
            <w:pPr>
              <w:ind w:left="245" w:right="240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Su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ut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</w:p>
          <w:p w:rsidR="00E738CF" w:rsidRPr="00407528" w:rsidRDefault="00E738CF">
            <w:pPr>
              <w:spacing w:before="20"/>
              <w:ind w:left="58" w:right="56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erk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ump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l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E738CF" w:rsidRDefault="00E738CF" w:rsidP="00992920">
            <w:pPr>
              <w:ind w:left="32" w:right="29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Buku</w:t>
            </w:r>
            <w:proofErr w:type="spellEnd"/>
          </w:p>
          <w:p w:rsidR="00E738CF" w:rsidRPr="00407528" w:rsidRDefault="00E738CF" w:rsidP="00992920">
            <w:pPr>
              <w:ind w:left="32" w:right="29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Default="00E738CF" w:rsidP="00992920">
            <w:pPr>
              <w:spacing w:line="265" w:lineRule="auto"/>
              <w:ind w:right="84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</w:p>
          <w:p w:rsidR="00E738CF" w:rsidRPr="00992920" w:rsidRDefault="00E738CF" w:rsidP="00992920">
            <w:pPr>
              <w:spacing w:line="265" w:lineRule="auto"/>
              <w:ind w:right="84"/>
              <w:jc w:val="center"/>
              <w:rPr>
                <w:rFonts w:ascii="Georgia" w:hAnsi="Georgia"/>
                <w:sz w:val="16"/>
                <w:szCs w:val="16"/>
              </w:rPr>
            </w:pP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Penjejasan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Default="00E738CF" w:rsidP="00992920">
            <w:pPr>
              <w:spacing w:before="53" w:line="265" w:lineRule="auto"/>
              <w:ind w:left="18" w:right="13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</w:p>
          <w:p w:rsidR="00E738CF" w:rsidRPr="00407528" w:rsidRDefault="00E738CF" w:rsidP="00992920">
            <w:pPr>
              <w:spacing w:before="53" w:line="265" w:lineRule="auto"/>
              <w:ind w:left="18" w:right="13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VIU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 w:rsidP="00A30634">
            <w:pPr>
              <w:spacing w:before="1" w:line="160" w:lineRule="exact"/>
              <w:jc w:val="center"/>
              <w:rPr>
                <w:rFonts w:ascii="Georgia" w:hAnsi="Georgia"/>
                <w:sz w:val="16"/>
                <w:szCs w:val="16"/>
              </w:rPr>
            </w:pPr>
          </w:p>
          <w:p w:rsidR="00E738CF" w:rsidRPr="00407528" w:rsidRDefault="00E738CF" w:rsidP="00A30634">
            <w:pPr>
              <w:spacing w:before="1" w:line="160" w:lineRule="exact"/>
              <w:jc w:val="center"/>
              <w:rPr>
                <w:rFonts w:ascii="Georgia" w:hAnsi="Georgia"/>
                <w:sz w:val="16"/>
                <w:szCs w:val="16"/>
              </w:rPr>
            </w:pP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Sebab</w:t>
            </w:r>
            <w:proofErr w:type="spellEnd"/>
            <w:r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Penjejasan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E738CF" w:rsidRPr="00407528" w:rsidRDefault="00E738CF" w:rsidP="00A30634">
            <w:pPr>
              <w:spacing w:line="265" w:lineRule="auto"/>
              <w:ind w:left="582" w:right="315" w:hanging="235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Kaed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ng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ir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aan</w:t>
            </w:r>
            <w:proofErr w:type="spellEnd"/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nj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ja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E738CF" w:rsidRPr="00407528" w:rsidRDefault="00E738CF" w:rsidP="00A30634">
            <w:pPr>
              <w:spacing w:line="265" w:lineRule="auto"/>
              <w:ind w:left="54" w:right="20" w:firstLine="103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No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r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uj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um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s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oko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ngan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E738CF" w:rsidRPr="00407528" w:rsidRDefault="00E738CF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E738CF" w:rsidRPr="00407528" w:rsidRDefault="00E738CF" w:rsidP="00E738CF">
            <w:pPr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z w:val="16"/>
                <w:szCs w:val="16"/>
              </w:rPr>
              <w:t>Ke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  <w:p w:rsidR="00E738CF" w:rsidRPr="00407528" w:rsidRDefault="00E738CF" w:rsidP="00E738CF">
            <w:pPr>
              <w:spacing w:before="20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Y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  <w:r w:rsidRPr="00407528">
              <w:rPr>
                <w:rFonts w:ascii="Georgia" w:eastAsia="Calibri" w:hAnsi="Georgia" w:cs="Calibri"/>
                <w:sz w:val="16"/>
                <w:szCs w:val="16"/>
              </w:rPr>
              <w:t>/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ak</w:t>
            </w:r>
            <w:proofErr w:type="spellEnd"/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</w:tr>
      <w:tr w:rsidR="00E738CF" w:rsidRPr="00436442" w:rsidTr="00E738CF">
        <w:trPr>
          <w:trHeight w:hRule="exact" w:val="653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28218A" w:rsidP="0028218A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28218A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</w:rPr>
            </w:pPr>
            <w:r>
              <w:rPr>
                <w:rFonts w:ascii="Georgia" w:eastAsia="Calibri" w:hAnsi="Georgia" w:cs="Calibri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36442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>
            <w:pPr>
              <w:rPr>
                <w:rFonts w:ascii="Georgia" w:hAnsi="Georgia"/>
              </w:rPr>
            </w:pPr>
          </w:p>
        </w:tc>
      </w:tr>
      <w:tr w:rsidR="00E738CF" w:rsidRPr="00407528" w:rsidTr="00E738CF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407528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38CF" w:rsidRPr="00407528" w:rsidRDefault="00E738CF" w:rsidP="00992920">
            <w:pPr>
              <w:rPr>
                <w:rFonts w:ascii="Georgia" w:hAnsi="Georgia"/>
              </w:rPr>
            </w:pPr>
          </w:p>
        </w:tc>
      </w:tr>
    </w:tbl>
    <w:p w:rsidR="00366A36" w:rsidRPr="00407528" w:rsidRDefault="00366A36">
      <w:pPr>
        <w:rPr>
          <w:rFonts w:ascii="Georgia" w:hAnsi="Georgia"/>
        </w:rPr>
        <w:sectPr w:rsidR="00366A36" w:rsidRPr="00407528">
          <w:pgSz w:w="16840" w:h="11920" w:orient="landscape"/>
          <w:pgMar w:top="1080" w:right="980" w:bottom="280" w:left="800" w:header="720" w:footer="720" w:gutter="0"/>
          <w:cols w:space="720"/>
        </w:sectPr>
      </w:pPr>
    </w:p>
    <w:p w:rsidR="00366A36" w:rsidRPr="00407528" w:rsidRDefault="00366A36">
      <w:pPr>
        <w:spacing w:before="17" w:line="280" w:lineRule="exact"/>
        <w:rPr>
          <w:rFonts w:ascii="Georgia" w:hAnsi="Georgia"/>
          <w:sz w:val="28"/>
          <w:szCs w:val="28"/>
        </w:rPr>
      </w:pPr>
    </w:p>
    <w:p w:rsidR="00992920" w:rsidRDefault="00992920">
      <w:pPr>
        <w:spacing w:line="220" w:lineRule="exact"/>
        <w:ind w:left="153" w:right="-50"/>
        <w:rPr>
          <w:rFonts w:ascii="Georgia" w:hAnsi="Georgia"/>
          <w:position w:val="-1"/>
        </w:rPr>
      </w:pPr>
    </w:p>
    <w:p w:rsidR="00366A36" w:rsidRPr="00407528" w:rsidRDefault="00992920">
      <w:pPr>
        <w:spacing w:line="220" w:lineRule="exact"/>
        <w:ind w:left="153" w:right="-50"/>
        <w:rPr>
          <w:rFonts w:ascii="Georgia" w:hAnsi="Georgia"/>
        </w:rPr>
      </w:pPr>
      <w:r>
        <w:rPr>
          <w:rFonts w:ascii="Georgia" w:hAnsi="Georgia"/>
          <w:position w:val="-1"/>
        </w:rPr>
        <w:t xml:space="preserve">                                                            </w:t>
      </w:r>
    </w:p>
    <w:p w:rsidR="00366A36" w:rsidRPr="00407528" w:rsidRDefault="00645103" w:rsidP="00992920">
      <w:pPr>
        <w:rPr>
          <w:rFonts w:ascii="Georgia" w:eastAsia="Calibri" w:hAnsi="Georgia" w:cs="Calibri"/>
          <w:sz w:val="22"/>
          <w:szCs w:val="22"/>
        </w:rPr>
        <w:sectPr w:rsidR="00366A36" w:rsidRPr="00407528">
          <w:type w:val="continuous"/>
          <w:pgSz w:w="16840" w:h="11920" w:orient="landscape"/>
          <w:pgMar w:top="1080" w:right="980" w:bottom="280" w:left="800" w:header="720" w:footer="720" w:gutter="0"/>
          <w:cols w:num="2" w:space="720" w:equalWidth="0">
            <w:col w:w="2450" w:space="2509"/>
            <w:col w:w="10101"/>
          </w:cols>
        </w:sectPr>
      </w:pPr>
      <w:r w:rsidRPr="00407528">
        <w:rPr>
          <w:rFonts w:ascii="Georgia" w:hAnsi="Georgia"/>
        </w:rPr>
        <w:br w:type="column"/>
      </w:r>
      <w:proofErr w:type="spellStart"/>
      <w:r w:rsidRPr="00407528">
        <w:rPr>
          <w:rFonts w:ascii="Georgia" w:eastAsia="Calibri" w:hAnsi="Georgia" w:cs="Calibri"/>
          <w:spacing w:val="-1"/>
          <w:position w:val="1"/>
          <w:sz w:val="22"/>
          <w:szCs w:val="22"/>
        </w:rPr>
        <w:lastRenderedPageBreak/>
        <w:t>Ju</w:t>
      </w:r>
      <w:r w:rsidRPr="00407528">
        <w:rPr>
          <w:rFonts w:ascii="Georgia" w:eastAsia="Calibri" w:hAnsi="Georgia" w:cs="Calibri"/>
          <w:spacing w:val="1"/>
          <w:position w:val="1"/>
          <w:sz w:val="22"/>
          <w:szCs w:val="22"/>
        </w:rPr>
        <w:t>m</w:t>
      </w:r>
      <w:r w:rsidR="00315D88">
        <w:rPr>
          <w:rFonts w:ascii="Georgia" w:eastAsia="Calibri" w:hAnsi="Georgia" w:cs="Calibri"/>
          <w:position w:val="1"/>
          <w:sz w:val="22"/>
          <w:szCs w:val="22"/>
        </w:rPr>
        <w:t>lah</w:t>
      </w:r>
      <w:proofErr w:type="spellEnd"/>
      <w:r w:rsidR="0028218A">
        <w:rPr>
          <w:rFonts w:ascii="Georgia" w:eastAsia="Calibri" w:hAnsi="Georgia" w:cs="Calibri"/>
          <w:position w:val="1"/>
          <w:sz w:val="22"/>
          <w:szCs w:val="22"/>
        </w:rPr>
        <w:t xml:space="preserve">                </w:t>
      </w:r>
    </w:p>
    <w:p w:rsidR="00366A36" w:rsidRPr="00407528" w:rsidRDefault="00366A36">
      <w:pPr>
        <w:spacing w:before="8" w:line="0" w:lineRule="atLeast"/>
        <w:rPr>
          <w:rFonts w:ascii="Georgia" w:hAnsi="Georgia"/>
          <w:sz w:val="1"/>
          <w:szCs w:val="1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3"/>
        <w:gridCol w:w="5401"/>
        <w:gridCol w:w="4611"/>
      </w:tblGrid>
      <w:tr w:rsidR="00366A36" w:rsidRPr="00407528">
        <w:trPr>
          <w:trHeight w:hRule="exact" w:val="506"/>
        </w:trPr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A36" w:rsidRPr="00407528" w:rsidRDefault="00366A36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366A36" w:rsidRPr="00407528" w:rsidRDefault="00645103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1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A36" w:rsidRPr="00407528" w:rsidRDefault="00366A36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366A36" w:rsidRPr="00407528" w:rsidRDefault="00645103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2</w:t>
            </w:r>
          </w:p>
        </w:tc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A36" w:rsidRPr="00407528" w:rsidRDefault="00366A36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366A36" w:rsidRPr="00407528" w:rsidRDefault="00645103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3</w:t>
            </w:r>
          </w:p>
        </w:tc>
      </w:tr>
      <w:tr w:rsidR="00366A36" w:rsidRPr="00407528">
        <w:trPr>
          <w:trHeight w:hRule="exact" w:val="1664"/>
        </w:trPr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528" w:rsidRDefault="00645103">
            <w:pPr>
              <w:spacing w:before="44" w:line="454" w:lineRule="auto"/>
              <w:ind w:left="21" w:right="3556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366A36" w:rsidRPr="00407528" w:rsidRDefault="00645103">
            <w:pPr>
              <w:spacing w:before="44" w:line="454" w:lineRule="auto"/>
              <w:ind w:left="21" w:right="3556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</w:p>
          <w:p w:rsidR="00366A36" w:rsidRPr="00407528" w:rsidRDefault="00645103">
            <w:pPr>
              <w:spacing w:line="140" w:lineRule="exact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n</w:t>
            </w:r>
            <w:proofErr w:type="spellEnd"/>
          </w:p>
          <w:p w:rsidR="00366A36" w:rsidRPr="00407528" w:rsidRDefault="00645103">
            <w:pPr>
              <w:spacing w:before="20" w:line="300" w:lineRule="auto"/>
              <w:ind w:left="21" w:right="415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A36" w:rsidRPr="00407528" w:rsidRDefault="00645103">
            <w:pPr>
              <w:spacing w:before="44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  <w:p w:rsidR="00366A36" w:rsidRPr="00407528" w:rsidRDefault="00645103" w:rsidP="00407528">
            <w:pPr>
              <w:spacing w:before="49" w:line="320" w:lineRule="atLeast"/>
              <w:ind w:left="21" w:right="4154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="00407528">
              <w:rPr>
                <w:rFonts w:ascii="Georgia" w:eastAsia="Calibri" w:hAnsi="Georgia" w:cs="Calibri"/>
                <w:sz w:val="16"/>
                <w:szCs w:val="16"/>
              </w:rPr>
              <w:br/>
            </w: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366A36" w:rsidRPr="00407528" w:rsidRDefault="00645103">
            <w:pPr>
              <w:spacing w:before="20" w:line="300" w:lineRule="auto"/>
              <w:ind w:left="21" w:right="4749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528" w:rsidRDefault="00645103">
            <w:pPr>
              <w:spacing w:before="44" w:line="454" w:lineRule="auto"/>
              <w:ind w:left="21" w:right="3364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366A36" w:rsidRPr="00407528" w:rsidRDefault="00645103">
            <w:pPr>
              <w:spacing w:before="44" w:line="454" w:lineRule="auto"/>
              <w:ind w:left="21" w:right="3364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a </w:t>
            </w:r>
          </w:p>
          <w:p w:rsidR="00366A36" w:rsidRPr="00407528" w:rsidRDefault="00645103">
            <w:pPr>
              <w:spacing w:line="140" w:lineRule="exact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n</w:t>
            </w:r>
            <w:proofErr w:type="spellEnd"/>
          </w:p>
          <w:p w:rsidR="00366A36" w:rsidRPr="00407528" w:rsidRDefault="00645103">
            <w:pPr>
              <w:spacing w:before="20" w:line="300" w:lineRule="auto"/>
              <w:ind w:left="21" w:right="3959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</w:tr>
    </w:tbl>
    <w:p w:rsidR="00366A36" w:rsidRPr="00407528" w:rsidRDefault="00366A36">
      <w:pPr>
        <w:spacing w:before="4" w:line="160" w:lineRule="exact"/>
        <w:rPr>
          <w:rFonts w:ascii="Georgia" w:hAnsi="Georgia"/>
          <w:sz w:val="17"/>
          <w:szCs w:val="17"/>
        </w:rPr>
      </w:pPr>
    </w:p>
    <w:p w:rsidR="00366A36" w:rsidRDefault="00645103">
      <w:pPr>
        <w:spacing w:before="23"/>
        <w:ind w:left="151"/>
        <w:rPr>
          <w:rFonts w:ascii="Georgia" w:eastAsia="Calibri" w:hAnsi="Georgia" w:cs="Calibri"/>
          <w:sz w:val="18"/>
          <w:szCs w:val="18"/>
        </w:rPr>
      </w:pPr>
      <w:r w:rsidRPr="00407528">
        <w:rPr>
          <w:rFonts w:ascii="Georgia" w:eastAsia="Calibri" w:hAnsi="Georgia" w:cs="Calibri"/>
          <w:sz w:val="18"/>
          <w:szCs w:val="18"/>
        </w:rPr>
        <w:t>*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1"/>
          <w:sz w:val="18"/>
          <w:szCs w:val="18"/>
        </w:rPr>
        <w:t>T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e</w:t>
      </w:r>
      <w:r w:rsidRPr="00407528">
        <w:rPr>
          <w:rFonts w:ascii="Georgia" w:eastAsia="Calibri" w:hAnsi="Georgia" w:cs="Calibri"/>
          <w:sz w:val="18"/>
          <w:szCs w:val="18"/>
        </w:rPr>
        <w:t>m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p</w:t>
      </w:r>
      <w:r w:rsidRPr="00407528">
        <w:rPr>
          <w:rFonts w:ascii="Georgia" w:eastAsia="Calibri" w:hAnsi="Georgia" w:cs="Calibri"/>
          <w:sz w:val="18"/>
          <w:szCs w:val="18"/>
        </w:rPr>
        <w:t>lat</w:t>
      </w:r>
      <w:proofErr w:type="spellEnd"/>
      <w:r w:rsidRPr="00407528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8"/>
          <w:szCs w:val="18"/>
        </w:rPr>
        <w:t>P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e</w:t>
      </w:r>
      <w:r w:rsidRPr="00407528">
        <w:rPr>
          <w:rFonts w:ascii="Georgia" w:eastAsia="Calibri" w:hAnsi="Georgia" w:cs="Calibri"/>
          <w:sz w:val="18"/>
          <w:szCs w:val="18"/>
        </w:rPr>
        <w:t>rm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in</w:t>
      </w:r>
      <w:r w:rsidRPr="00407528">
        <w:rPr>
          <w:rFonts w:ascii="Georgia" w:eastAsia="Calibri" w:hAnsi="Georgia" w:cs="Calibri"/>
          <w:sz w:val="18"/>
          <w:szCs w:val="18"/>
        </w:rPr>
        <w:t>taan</w:t>
      </w:r>
      <w:proofErr w:type="spellEnd"/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z w:val="18"/>
          <w:szCs w:val="18"/>
        </w:rPr>
        <w:t>i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n</w:t>
      </w:r>
      <w:r w:rsidRPr="00407528">
        <w:rPr>
          <w:rFonts w:ascii="Georgia" w:eastAsia="Calibri" w:hAnsi="Georgia" w:cs="Calibri"/>
          <w:sz w:val="18"/>
          <w:szCs w:val="18"/>
        </w:rPr>
        <w:t>i</w:t>
      </w:r>
      <w:proofErr w:type="spellEnd"/>
      <w:r w:rsidRPr="00407528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pe</w:t>
      </w:r>
      <w:r w:rsidRPr="00407528">
        <w:rPr>
          <w:rFonts w:ascii="Georgia" w:eastAsia="Calibri" w:hAnsi="Georgia" w:cs="Calibri"/>
          <w:sz w:val="18"/>
          <w:szCs w:val="18"/>
        </w:rPr>
        <w:t>r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l</w:t>
      </w:r>
      <w:r w:rsidRPr="00407528">
        <w:rPr>
          <w:rFonts w:ascii="Georgia" w:eastAsia="Calibri" w:hAnsi="Georgia" w:cs="Calibri"/>
          <w:sz w:val="18"/>
          <w:szCs w:val="18"/>
        </w:rPr>
        <w:t>u</w:t>
      </w:r>
      <w:proofErr w:type="spellEnd"/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d</w:t>
      </w:r>
      <w:r w:rsidRPr="00407528">
        <w:rPr>
          <w:rFonts w:ascii="Georgia" w:eastAsia="Calibri" w:hAnsi="Georgia" w:cs="Calibri"/>
          <w:sz w:val="18"/>
          <w:szCs w:val="18"/>
        </w:rPr>
        <w:t>ilam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p</w:t>
      </w:r>
      <w:r w:rsidRPr="00407528">
        <w:rPr>
          <w:rFonts w:ascii="Georgia" w:eastAsia="Calibri" w:hAnsi="Georgia" w:cs="Calibri"/>
          <w:sz w:val="18"/>
          <w:szCs w:val="18"/>
        </w:rPr>
        <w:t>ir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k</w:t>
      </w:r>
      <w:r w:rsidRPr="00407528">
        <w:rPr>
          <w:rFonts w:ascii="Georgia" w:eastAsia="Calibri" w:hAnsi="Georgia" w:cs="Calibri"/>
          <w:sz w:val="18"/>
          <w:szCs w:val="18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b</w:t>
      </w:r>
      <w:r w:rsidR="00BF1F33">
        <w:rPr>
          <w:rFonts w:ascii="Georgia" w:eastAsia="Calibri" w:hAnsi="Georgia" w:cs="Calibri"/>
          <w:spacing w:val="-1"/>
          <w:sz w:val="18"/>
          <w:szCs w:val="18"/>
        </w:rPr>
        <w:t>ersama</w:t>
      </w:r>
      <w:proofErr w:type="spellEnd"/>
      <w:r w:rsidR="00BF1F33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deng</w:t>
      </w:r>
      <w:r w:rsidRPr="00407528">
        <w:rPr>
          <w:rFonts w:ascii="Georgia" w:eastAsia="Calibri" w:hAnsi="Georgia" w:cs="Calibri"/>
          <w:sz w:val="18"/>
          <w:szCs w:val="18"/>
        </w:rPr>
        <w:t>an</w:t>
      </w:r>
      <w:proofErr w:type="spellEnd"/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r w:rsidR="00BF1F33">
        <w:rPr>
          <w:rFonts w:ascii="Georgia" w:eastAsia="Calibri" w:hAnsi="Georgia" w:cs="Calibri"/>
          <w:sz w:val="18"/>
          <w:szCs w:val="18"/>
        </w:rPr>
        <w:t xml:space="preserve">AK </w:t>
      </w:r>
      <w:proofErr w:type="spellStart"/>
      <w:r w:rsidR="00BF1F33">
        <w:rPr>
          <w:rFonts w:ascii="Georgia" w:eastAsia="Calibri" w:hAnsi="Georgia" w:cs="Calibri"/>
          <w:sz w:val="18"/>
          <w:szCs w:val="18"/>
        </w:rPr>
        <w:t>Lampiran</w:t>
      </w:r>
      <w:proofErr w:type="spellEnd"/>
      <w:r w:rsidR="00BF1F33">
        <w:rPr>
          <w:rFonts w:ascii="Georgia" w:eastAsia="Calibri" w:hAnsi="Georgia" w:cs="Calibri"/>
          <w:sz w:val="18"/>
          <w:szCs w:val="18"/>
        </w:rPr>
        <w:t xml:space="preserve"> 4</w:t>
      </w:r>
      <w:r w:rsidR="00DE766A">
        <w:rPr>
          <w:rFonts w:ascii="Georgia" w:eastAsia="Calibri" w:hAnsi="Georgia" w:cs="Calibri"/>
          <w:spacing w:val="1"/>
          <w:sz w:val="18"/>
          <w:szCs w:val="18"/>
        </w:rPr>
        <w:t xml:space="preserve"> </w:t>
      </w:r>
      <w:proofErr w:type="spellStart"/>
      <w:r w:rsidR="00DE766A">
        <w:rPr>
          <w:rFonts w:ascii="Georgia" w:eastAsia="Calibri" w:hAnsi="Georgia" w:cs="Calibri"/>
          <w:spacing w:val="1"/>
          <w:sz w:val="18"/>
          <w:szCs w:val="18"/>
        </w:rPr>
        <w:t>dan</w:t>
      </w:r>
      <w:proofErr w:type="spellEnd"/>
      <w:r w:rsidRPr="00407528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d</w:t>
      </w:r>
      <w:r w:rsidR="00AD5814">
        <w:rPr>
          <w:rFonts w:ascii="Georgia" w:eastAsia="Calibri" w:hAnsi="Georgia" w:cs="Calibri"/>
          <w:spacing w:val="1"/>
          <w:sz w:val="18"/>
          <w:szCs w:val="18"/>
        </w:rPr>
        <w:t>o</w:t>
      </w:r>
      <w:r w:rsidRPr="00407528">
        <w:rPr>
          <w:rFonts w:ascii="Georgia" w:eastAsia="Calibri" w:hAnsi="Georgia" w:cs="Calibri"/>
          <w:sz w:val="18"/>
          <w:szCs w:val="18"/>
        </w:rPr>
        <w:t>k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u</w:t>
      </w:r>
      <w:r w:rsidRPr="00407528">
        <w:rPr>
          <w:rFonts w:ascii="Georgia" w:eastAsia="Calibri" w:hAnsi="Georgia" w:cs="Calibri"/>
          <w:sz w:val="18"/>
          <w:szCs w:val="18"/>
        </w:rPr>
        <w:t>m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e</w:t>
      </w:r>
      <w:r w:rsidRPr="00407528">
        <w:rPr>
          <w:rFonts w:ascii="Georgia" w:eastAsia="Calibri" w:hAnsi="Georgia" w:cs="Calibri"/>
          <w:sz w:val="18"/>
          <w:szCs w:val="18"/>
        </w:rPr>
        <w:t>n</w:t>
      </w:r>
      <w:proofErr w:type="spellEnd"/>
      <w:r w:rsidRPr="00407528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407528">
        <w:rPr>
          <w:rFonts w:ascii="Georgia" w:eastAsia="Calibri" w:hAnsi="Georgia" w:cs="Calibri"/>
          <w:spacing w:val="-1"/>
          <w:sz w:val="18"/>
          <w:szCs w:val="18"/>
        </w:rPr>
        <w:t>s</w:t>
      </w:r>
      <w:r w:rsidRPr="00407528">
        <w:rPr>
          <w:rFonts w:ascii="Georgia" w:eastAsia="Calibri" w:hAnsi="Georgia" w:cs="Calibri"/>
          <w:spacing w:val="1"/>
          <w:sz w:val="18"/>
          <w:szCs w:val="18"/>
        </w:rPr>
        <w:t>o</w:t>
      </w:r>
      <w:r w:rsidRPr="00407528">
        <w:rPr>
          <w:rFonts w:ascii="Georgia" w:eastAsia="Calibri" w:hAnsi="Georgia" w:cs="Calibri"/>
          <w:sz w:val="18"/>
          <w:szCs w:val="18"/>
        </w:rPr>
        <w:t>k</w:t>
      </w:r>
      <w:r w:rsidRPr="00407528">
        <w:rPr>
          <w:rFonts w:ascii="Georgia" w:eastAsia="Calibri" w:hAnsi="Georgia" w:cs="Calibri"/>
          <w:spacing w:val="1"/>
          <w:sz w:val="18"/>
          <w:szCs w:val="18"/>
        </w:rPr>
        <w:t>o</w:t>
      </w:r>
      <w:r w:rsidRPr="00407528">
        <w:rPr>
          <w:rFonts w:ascii="Georgia" w:eastAsia="Calibri" w:hAnsi="Georgia" w:cs="Calibri"/>
          <w:spacing w:val="-1"/>
          <w:sz w:val="18"/>
          <w:szCs w:val="18"/>
        </w:rPr>
        <w:t>ng</w:t>
      </w:r>
      <w:r w:rsidR="00407528">
        <w:rPr>
          <w:rFonts w:ascii="Georgia" w:eastAsia="Calibri" w:hAnsi="Georgia" w:cs="Calibri"/>
          <w:sz w:val="18"/>
          <w:szCs w:val="18"/>
        </w:rPr>
        <w:t>an</w:t>
      </w:r>
      <w:proofErr w:type="spellEnd"/>
    </w:p>
    <w:p w:rsidR="00407528" w:rsidRDefault="00407528">
      <w:pPr>
        <w:spacing w:before="23"/>
        <w:ind w:left="151"/>
        <w:rPr>
          <w:rFonts w:ascii="Georgia" w:eastAsia="Calibri" w:hAnsi="Georgia" w:cs="Calibri"/>
          <w:sz w:val="18"/>
          <w:szCs w:val="18"/>
        </w:rPr>
      </w:pPr>
    </w:p>
    <w:p w:rsidR="00407528" w:rsidRDefault="00407528">
      <w:pPr>
        <w:spacing w:before="23"/>
        <w:ind w:left="151"/>
        <w:rPr>
          <w:rFonts w:ascii="Georgia" w:eastAsia="Calibri" w:hAnsi="Georgia" w:cs="Calibri"/>
          <w:sz w:val="18"/>
          <w:szCs w:val="18"/>
        </w:rPr>
      </w:pPr>
    </w:p>
    <w:p w:rsidR="00407528" w:rsidRPr="00407528" w:rsidRDefault="00407528" w:rsidP="00407528">
      <w:pPr>
        <w:spacing w:before="23"/>
        <w:ind w:left="151"/>
        <w:jc w:val="center"/>
        <w:rPr>
          <w:rFonts w:ascii="Calibri" w:eastAsia="Calibri" w:hAnsi="Calibri" w:cs="Calibri"/>
          <w:b/>
          <w:sz w:val="18"/>
          <w:szCs w:val="18"/>
        </w:rPr>
        <w:sectPr w:rsidR="00407528" w:rsidRPr="00407528">
          <w:type w:val="continuous"/>
          <w:pgSz w:w="16840" w:h="11920" w:orient="landscape"/>
          <w:pgMar w:top="1080" w:right="980" w:bottom="280" w:left="800" w:header="720" w:footer="720" w:gutter="0"/>
          <w:cols w:space="720"/>
        </w:sectPr>
      </w:pPr>
    </w:p>
    <w:p w:rsidR="00366A36" w:rsidRDefault="00366A36">
      <w:pPr>
        <w:spacing w:line="200" w:lineRule="exact"/>
      </w:pPr>
    </w:p>
    <w:sectPr w:rsidR="00366A36">
      <w:pgSz w:w="16840" w:h="1192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E4FEA"/>
    <w:multiLevelType w:val="multilevel"/>
    <w:tmpl w:val="F07C5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66A36"/>
    <w:rsid w:val="000852F7"/>
    <w:rsid w:val="000A3E40"/>
    <w:rsid w:val="0028218A"/>
    <w:rsid w:val="002C2D7B"/>
    <w:rsid w:val="00315D88"/>
    <w:rsid w:val="00316028"/>
    <w:rsid w:val="00327D96"/>
    <w:rsid w:val="00366A36"/>
    <w:rsid w:val="003E38F9"/>
    <w:rsid w:val="00407528"/>
    <w:rsid w:val="00436442"/>
    <w:rsid w:val="006450C8"/>
    <w:rsid w:val="00645103"/>
    <w:rsid w:val="007C502D"/>
    <w:rsid w:val="00805F44"/>
    <w:rsid w:val="00866404"/>
    <w:rsid w:val="00992920"/>
    <w:rsid w:val="009F3685"/>
    <w:rsid w:val="00A30634"/>
    <w:rsid w:val="00AD5814"/>
    <w:rsid w:val="00AE2AB8"/>
    <w:rsid w:val="00B97B33"/>
    <w:rsid w:val="00BF1F33"/>
    <w:rsid w:val="00C269FE"/>
    <w:rsid w:val="00C51E81"/>
    <w:rsid w:val="00DE766A"/>
    <w:rsid w:val="00E738CF"/>
    <w:rsid w:val="00EC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AutoBVT</cp:lastModifiedBy>
  <cp:revision>2</cp:revision>
  <dcterms:created xsi:type="dcterms:W3CDTF">2016-06-07T03:15:00Z</dcterms:created>
  <dcterms:modified xsi:type="dcterms:W3CDTF">2016-06-07T03:15:00Z</dcterms:modified>
</cp:coreProperties>
</file>